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43FCFC78"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w:t>
            </w:r>
            <w:r w:rsidR="00C56313">
              <w:rPr>
                <w:bCs w:val="0"/>
                <w:snapToGrid w:val="0"/>
                <w:sz w:val="24"/>
                <w:szCs w:val="24"/>
                <w:lang w:eastAsia="ru-RU"/>
              </w:rPr>
              <w:t>96</w:t>
            </w:r>
            <w:r w:rsidRPr="00C41477">
              <w:rPr>
                <w:bCs w:val="0"/>
                <w:spacing w:val="-4"/>
                <w:sz w:val="24"/>
                <w:szCs w:val="24"/>
              </w:rPr>
              <w:t xml:space="preserve"> от </w:t>
            </w:r>
            <w:r w:rsidR="00C56313">
              <w:rPr>
                <w:bCs w:val="0"/>
                <w:spacing w:val="-4"/>
                <w:sz w:val="24"/>
                <w:szCs w:val="24"/>
              </w:rPr>
              <w:t>08</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A7A7ED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договор</w:t>
      </w:r>
      <w:r w:rsidR="00EE6897">
        <w:rPr>
          <w:b/>
          <w:sz w:val="24"/>
          <w:szCs w:val="24"/>
        </w:rPr>
        <w:t>а</w:t>
      </w:r>
      <w:r w:rsidR="00935C24" w:rsidRPr="00C41477">
        <w:rPr>
          <w:b/>
          <w:sz w:val="24"/>
          <w:szCs w:val="24"/>
        </w:rPr>
        <w:t xml:space="preserve"> </w:t>
      </w:r>
      <w:r w:rsidR="00C41477" w:rsidRPr="00C41477">
        <w:rPr>
          <w:b/>
          <w:sz w:val="24"/>
          <w:szCs w:val="24"/>
        </w:rPr>
        <w:t xml:space="preserve">поставки </w:t>
      </w:r>
      <w:r w:rsidR="00C56313" w:rsidRPr="00C56313">
        <w:rPr>
          <w:b/>
          <w:sz w:val="24"/>
          <w:szCs w:val="24"/>
        </w:rPr>
        <w:t>лабораторного инструмента и приспособлений</w:t>
      </w:r>
      <w:r w:rsidR="00C41477">
        <w:rPr>
          <w:b/>
          <w:sz w:val="24"/>
          <w:szCs w:val="24"/>
        </w:rPr>
        <w:t xml:space="preserve"> для нужд филиал</w:t>
      </w:r>
      <w:r w:rsidR="00EE6897">
        <w:rPr>
          <w:b/>
          <w:sz w:val="24"/>
          <w:szCs w:val="24"/>
        </w:rPr>
        <w:t>а</w:t>
      </w:r>
      <w:r w:rsidR="00C41477">
        <w:rPr>
          <w:b/>
          <w:sz w:val="24"/>
          <w:szCs w:val="24"/>
        </w:rPr>
        <w:t xml:space="preserve"> ПАО «МРСК Юга» - </w:t>
      </w:r>
      <w:r w:rsidR="00EE6897">
        <w:rPr>
          <w:b/>
          <w:sz w:val="24"/>
          <w:szCs w:val="24"/>
        </w:rPr>
        <w:t>«</w:t>
      </w:r>
      <w:r w:rsidR="00FF4C80">
        <w:rPr>
          <w:b/>
          <w:sz w:val="24"/>
          <w:szCs w:val="24"/>
        </w:rPr>
        <w:t>Ростов</w:t>
      </w:r>
      <w:r w:rsidR="00EE6897">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C07FB95" w14:textId="77777777" w:rsidR="00FF4C80" w:rsidRPr="00556B64" w:rsidRDefault="00FF4C80"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7D4ADF9"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w:t>
      </w:r>
      <w:r w:rsidR="00C56313">
        <w:rPr>
          <w:snapToGrid w:val="0"/>
        </w:rPr>
        <w:t xml:space="preserve"> только</w:t>
      </w:r>
      <w:r w:rsidRPr="00C41477">
        <w:rPr>
          <w:snapToGrid w:val="0"/>
        </w:rPr>
        <w:t xml:space="preserve">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9986E84"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C56313" w:rsidRPr="00C41477">
        <w:rPr>
          <w:b/>
          <w:szCs w:val="24"/>
        </w:rPr>
        <w:t>право заключения договор</w:t>
      </w:r>
      <w:r w:rsidR="00C56313">
        <w:rPr>
          <w:b/>
          <w:szCs w:val="24"/>
        </w:rPr>
        <w:t>а</w:t>
      </w:r>
      <w:r w:rsidR="00C56313" w:rsidRPr="00C41477">
        <w:rPr>
          <w:b/>
          <w:szCs w:val="24"/>
        </w:rPr>
        <w:t xml:space="preserve"> поставки </w:t>
      </w:r>
      <w:r w:rsidR="00C56313" w:rsidRPr="00C56313">
        <w:rPr>
          <w:b/>
          <w:szCs w:val="24"/>
        </w:rPr>
        <w:t>лабораторного инструмента и приспособлений</w:t>
      </w:r>
      <w:r w:rsidR="00C56313">
        <w:rPr>
          <w:b/>
          <w:szCs w:val="24"/>
        </w:rPr>
        <w:t xml:space="preserve"> для нужд филиала ПАО «МРСК Юга» -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31E781F" w:rsidR="007A1F3E" w:rsidRPr="00EE6897" w:rsidRDefault="007A1F3E" w:rsidP="00EE6897">
      <w:pPr>
        <w:pStyle w:val="4-"/>
        <w:numPr>
          <w:ilvl w:val="3"/>
          <w:numId w:val="40"/>
        </w:numPr>
        <w:tabs>
          <w:tab w:val="left" w:pos="1418"/>
        </w:tabs>
        <w:spacing w:line="276" w:lineRule="auto"/>
        <w:ind w:left="0" w:firstLine="709"/>
        <w:rPr>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EE6897">
        <w:rPr>
          <w:bCs/>
          <w:szCs w:val="24"/>
        </w:rPr>
        <w:t>а</w:t>
      </w:r>
      <w:r w:rsidR="0016027F" w:rsidRPr="00C41477">
        <w:rPr>
          <w:bCs/>
          <w:szCs w:val="24"/>
        </w:rPr>
        <w:t xml:space="preserve"> (цена закупки</w:t>
      </w:r>
      <w:r w:rsidRPr="00C41477">
        <w:rPr>
          <w:bCs/>
          <w:szCs w:val="24"/>
        </w:rPr>
        <w:t>) –</w:t>
      </w:r>
      <w:r w:rsidRPr="00C41477">
        <w:rPr>
          <w:szCs w:val="24"/>
        </w:rPr>
        <w:t xml:space="preserve"> </w:t>
      </w:r>
      <w:r w:rsidR="00C56313">
        <w:rPr>
          <w:b/>
          <w:szCs w:val="24"/>
        </w:rPr>
        <w:t>662 683,66</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C56313">
        <w:rPr>
          <w:b/>
          <w:szCs w:val="24"/>
        </w:rPr>
        <w:t>561 596,32</w:t>
      </w:r>
      <w:r w:rsidR="00CE72BD" w:rsidRPr="00C41477">
        <w:rPr>
          <w:b/>
          <w:szCs w:val="24"/>
        </w:rPr>
        <w:t xml:space="preserve"> руб. без НДС)</w:t>
      </w:r>
      <w:r w:rsidR="00EE6897">
        <w:rPr>
          <w:b/>
          <w:szCs w:val="24"/>
        </w:rPr>
        <w:t>.</w:t>
      </w:r>
      <w:r w:rsidRPr="00EE6897" w:rsidDel="004632F0">
        <w:rPr>
          <w:szCs w:val="24"/>
        </w:rPr>
        <w:t xml:space="preserve"> </w:t>
      </w:r>
      <w:r w:rsidRPr="00EE6897">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65072D">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lastRenderedPageBreak/>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lastRenderedPageBreak/>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lastRenderedPageBreak/>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lastRenderedPageBreak/>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w:t>
      </w:r>
      <w:r w:rsidRPr="00C22442">
        <w:rPr>
          <w:szCs w:val="24"/>
        </w:rPr>
        <w:lastRenderedPageBreak/>
        <w:t>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4473DD7"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C56313">
        <w:rPr>
          <w:b/>
        </w:rPr>
        <w:t>5</w:t>
      </w:r>
      <w:r w:rsidRPr="00E10B24">
        <w:rPr>
          <w:b/>
        </w:rPr>
        <w:t xml:space="preserve"> </w:t>
      </w:r>
      <w:r w:rsidR="00E10B24">
        <w:rPr>
          <w:b/>
        </w:rPr>
        <w:t>я</w:t>
      </w:r>
      <w:r w:rsidR="00C56313">
        <w:rPr>
          <w:b/>
        </w:rPr>
        <w:t>нваря</w:t>
      </w:r>
      <w:r w:rsidRPr="00E10B24">
        <w:rPr>
          <w:b/>
        </w:rPr>
        <w:t xml:space="preserve"> 201</w:t>
      </w:r>
      <w:r w:rsidR="00C56313">
        <w:rPr>
          <w:b/>
        </w:rPr>
        <w:t>8</w:t>
      </w:r>
      <w:r w:rsidRPr="00E10B24">
        <w:rPr>
          <w:b/>
        </w:rPr>
        <w:t xml:space="preserve"> г. 1</w:t>
      </w:r>
      <w:r w:rsidR="00C56313">
        <w:rPr>
          <w:b/>
        </w:rPr>
        <w:t>6</w:t>
      </w:r>
      <w:bookmarkStart w:id="226" w:name="_GoBack"/>
      <w:bookmarkEnd w:id="226"/>
      <w:r w:rsidRPr="00E10B24">
        <w:rPr>
          <w:b/>
        </w:rPr>
        <w:t>:00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lastRenderedPageBreak/>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3B714B">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E10B24">
        <w:lastRenderedPageBreak/>
        <w:t xml:space="preserve">Образцы основных форм документов, включаемых в </w:t>
      </w:r>
      <w:bookmarkEnd w:id="246"/>
      <w:bookmarkEnd w:id="247"/>
      <w:r w:rsidRPr="00E10B24">
        <w:t>Заявку</w:t>
      </w:r>
      <w:bookmarkEnd w:id="248"/>
      <w:bookmarkEnd w:id="249"/>
      <w:bookmarkEnd w:id="250"/>
      <w:bookmarkEnd w:id="251"/>
      <w:bookmarkEnd w:id="252"/>
    </w:p>
    <w:p w14:paraId="7A31744F" w14:textId="77777777" w:rsidR="00DD014F" w:rsidRPr="00E10B24" w:rsidRDefault="00604784" w:rsidP="00604784">
      <w:pPr>
        <w:pStyle w:val="7-"/>
      </w:pPr>
      <w:bookmarkStart w:id="253" w:name="_Ref429411232"/>
      <w:r w:rsidRPr="00E10B24">
        <w:t xml:space="preserve"> </w:t>
      </w:r>
      <w:bookmarkEnd w:id="253"/>
    </w:p>
    <w:p w14:paraId="5647E9F7" w14:textId="77777777" w:rsidR="00DD014F" w:rsidRPr="00E10B24"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E10B24">
        <w:rPr>
          <w:b/>
        </w:rPr>
        <w:t>Письмо о подаче оферты</w:t>
      </w:r>
      <w:bookmarkEnd w:id="254"/>
      <w:bookmarkEnd w:id="255"/>
      <w:bookmarkEnd w:id="256"/>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lastRenderedPageBreak/>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F436B" w14:textId="77777777" w:rsidR="00F70BEF" w:rsidRDefault="00F70BEF">
      <w:pPr>
        <w:spacing w:line="240" w:lineRule="auto"/>
      </w:pPr>
      <w:r>
        <w:separator/>
      </w:r>
    </w:p>
  </w:endnote>
  <w:endnote w:type="continuationSeparator" w:id="0">
    <w:p w14:paraId="41476632" w14:textId="77777777" w:rsidR="00F70BEF" w:rsidRDefault="00F70BEF">
      <w:pPr>
        <w:spacing w:line="240" w:lineRule="auto"/>
      </w:pPr>
      <w:r>
        <w:continuationSeparator/>
      </w:r>
    </w:p>
  </w:endnote>
  <w:endnote w:type="continuationNotice" w:id="1">
    <w:p w14:paraId="050F665F" w14:textId="77777777" w:rsidR="00F70BEF" w:rsidRDefault="00F70B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56313">
      <w:rPr>
        <w:noProof/>
        <w:sz w:val="16"/>
        <w:szCs w:val="16"/>
        <w:lang w:eastAsia="ru-RU"/>
      </w:rPr>
      <w:t>38</w:t>
    </w:r>
    <w:r w:rsidRPr="00FA0376">
      <w:rPr>
        <w:sz w:val="16"/>
        <w:szCs w:val="16"/>
        <w:lang w:eastAsia="ru-RU"/>
      </w:rPr>
      <w:fldChar w:fldCharType="end"/>
    </w:r>
  </w:p>
  <w:p w14:paraId="3B08FB40" w14:textId="5E3F6678" w:rsidR="00C41477" w:rsidRPr="00C56313"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C56313" w:rsidRPr="00C56313">
      <w:rPr>
        <w:sz w:val="18"/>
        <w:szCs w:val="18"/>
      </w:rPr>
      <w:t>право заключения договора поставки лабораторного инструмента и приспособлений для нужд филиала ПАО «МРСК Юга» -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89D93" w14:textId="77777777" w:rsidR="00F70BEF" w:rsidRDefault="00F70BEF">
      <w:pPr>
        <w:spacing w:line="240" w:lineRule="auto"/>
      </w:pPr>
      <w:r>
        <w:separator/>
      </w:r>
    </w:p>
  </w:footnote>
  <w:footnote w:type="continuationSeparator" w:id="0">
    <w:p w14:paraId="566696A4" w14:textId="77777777" w:rsidR="00F70BEF" w:rsidRDefault="00F70BEF">
      <w:pPr>
        <w:spacing w:line="240" w:lineRule="auto"/>
      </w:pPr>
      <w:r>
        <w:continuationSeparator/>
      </w:r>
    </w:p>
  </w:footnote>
  <w:footnote w:type="continuationNotice" w:id="1">
    <w:p w14:paraId="055240D8" w14:textId="77777777" w:rsidR="00F70BEF" w:rsidRDefault="00F70BEF">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34B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A7FBF"/>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6313"/>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E6897"/>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0BEF"/>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C8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D6D53-3E75-44F0-809C-EED2E3848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66</Pages>
  <Words>22972</Words>
  <Characters>130947</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153612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92</cp:revision>
  <cp:lastPrinted>2016-11-08T08:47:00Z</cp:lastPrinted>
  <dcterms:created xsi:type="dcterms:W3CDTF">2016-07-15T04:13:00Z</dcterms:created>
  <dcterms:modified xsi:type="dcterms:W3CDTF">2017-12-08T11:40:00Z</dcterms:modified>
</cp:coreProperties>
</file>